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041C9D82" w14:textId="77777777" w:rsidR="00B61189" w:rsidRDefault="00B61189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</w:p>
    <w:p w14:paraId="15CF4E7A" w14:textId="0066D596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0D61A994" w:rsidR="009A772D" w:rsidRPr="009A772D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szCs w:val="24"/>
          <w:lang w:eastAsia="zh-CN"/>
        </w:rPr>
      </w:pPr>
      <w:r w:rsidRPr="00C22F16">
        <w:t xml:space="preserve">W odpowiedzi na </w:t>
      </w:r>
      <w:r w:rsidRPr="004D32DC">
        <w:rPr>
          <w:rFonts w:cs="Arial"/>
          <w:b/>
        </w:rPr>
        <w:t xml:space="preserve">Zapytanie Ofertowe </w:t>
      </w:r>
      <w:r w:rsidR="00B61189">
        <w:rPr>
          <w:rFonts w:cs="Arial"/>
          <w:b/>
        </w:rPr>
        <w:t>1</w:t>
      </w:r>
      <w:r w:rsidR="005D5F4D">
        <w:rPr>
          <w:rFonts w:cs="Arial"/>
          <w:b/>
        </w:rPr>
        <w:t>1</w:t>
      </w:r>
      <w:r w:rsidR="00DD134B" w:rsidRPr="004D32DC">
        <w:rPr>
          <w:rFonts w:cs="Arial"/>
          <w:b/>
          <w:bCs/>
        </w:rPr>
        <w:t>/PM/UE/202</w:t>
      </w:r>
      <w:r w:rsidR="004F73E2" w:rsidRPr="004D32DC">
        <w:rPr>
          <w:rFonts w:cs="Arial"/>
          <w:b/>
          <w:bCs/>
        </w:rPr>
        <w:t>6</w:t>
      </w:r>
      <w:r w:rsidR="009014F7" w:rsidRPr="004D32DC">
        <w:rPr>
          <w:rFonts w:cs="Arial"/>
          <w:b/>
          <w:bCs/>
        </w:rPr>
        <w:t xml:space="preserve"> </w:t>
      </w:r>
      <w:r w:rsidR="009014F7" w:rsidRPr="004D32DC">
        <w:rPr>
          <w:rFonts w:cs="Arial"/>
        </w:rPr>
        <w:t xml:space="preserve">na </w:t>
      </w:r>
      <w:r w:rsidR="00B61189">
        <w:rPr>
          <w:rFonts w:cs="Arial"/>
        </w:rPr>
        <w:t xml:space="preserve">zamówienie pn. </w:t>
      </w:r>
      <w:r w:rsidR="005D5F4D" w:rsidRPr="005D5F4D">
        <w:rPr>
          <w:rFonts w:cs="Arial"/>
          <w:b/>
          <w:bCs/>
        </w:rPr>
        <w:t>„</w:t>
      </w:r>
      <w:r w:rsidR="005D5F4D" w:rsidRPr="005D5F4D">
        <w:rPr>
          <w:rFonts w:cs="Arial"/>
          <w:b/>
          <w:sz w:val="26"/>
          <w:szCs w:val="26"/>
          <w:lang w:eastAsia="zh-CN"/>
        </w:rPr>
        <w:t>Dostawa elementów infrastruktury serwerowej służących do budowy magazynu danych</w:t>
      </w:r>
      <w:r w:rsidR="00A23434" w:rsidRPr="005D5F4D">
        <w:rPr>
          <w:rFonts w:cs="Arial"/>
          <w:b/>
          <w:szCs w:val="24"/>
          <w:lang w:eastAsia="zh-CN"/>
        </w:rPr>
        <w:t>”</w:t>
      </w:r>
      <w:r w:rsidR="009014F7" w:rsidRPr="001222F5">
        <w:t xml:space="preserve"> firmy </w:t>
      </w:r>
      <w:r w:rsidR="00DD134B" w:rsidRPr="00A23434">
        <w:rPr>
          <w:lang w:eastAsia="zh-CN"/>
        </w:rPr>
        <w:t xml:space="preserve">Polmotors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B61189" w:rsidRPr="00C22F16" w14:paraId="31182E74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D6CCB6" w14:textId="0ACEB186" w:rsidR="00B61189" w:rsidRPr="00C22F16" w:rsidRDefault="00B61189" w:rsidP="002614C4">
            <w:pPr>
              <w:jc w:val="both"/>
            </w:pPr>
            <w:r>
              <w:t>Numer KRS (lub innego właściwego rejestru)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D7809AD" w14:textId="77777777" w:rsidR="00B61189" w:rsidRPr="00C22F16" w:rsidRDefault="00B61189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3A2CBF" w14:textId="77777777" w:rsidR="00B61189" w:rsidRDefault="00B61189" w:rsidP="00E47988">
            <w:pPr>
              <w:jc w:val="both"/>
            </w:pPr>
            <w:r>
              <w:t>Podmiot spełnia wymagania specyfikacji</w:t>
            </w:r>
          </w:p>
          <w:p w14:paraId="3B93A7D4" w14:textId="7C46C5C5" w:rsidR="00B61189" w:rsidRDefault="00B61189" w:rsidP="00E47988">
            <w:pPr>
              <w:jc w:val="both"/>
            </w:pPr>
            <w:r>
              <w:t xml:space="preserve">technicznej </w:t>
            </w:r>
          </w:p>
          <w:p w14:paraId="2A9A4B48" w14:textId="77777777" w:rsidR="00B61189" w:rsidRPr="00C22F16" w:rsidRDefault="00B61189" w:rsidP="00B61189">
            <w:pPr>
              <w:jc w:val="both"/>
            </w:pPr>
            <w:r w:rsidRPr="00C22F16">
              <w:t>(TAK / NIE)</w:t>
            </w:r>
          </w:p>
          <w:p w14:paraId="1F7F0823" w14:textId="2FD64150" w:rsidR="004451FB" w:rsidRPr="00C22F16" w:rsidRDefault="00B61189" w:rsidP="00E47988">
            <w:pPr>
              <w:jc w:val="both"/>
            </w:pPr>
            <w:r>
              <w:lastRenderedPageBreak/>
              <w:t>(Specyfikacja techniczna została udostępniona po podpisaniu Zobowiązania do poufności)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60D027C2" w:rsidR="004451FB" w:rsidRPr="00C22F16" w:rsidRDefault="00B61189" w:rsidP="002614C4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4BA1DE17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A81976">
              <w:t xml:space="preserve">ważności </w:t>
            </w:r>
            <w:r w:rsidR="00E64779" w:rsidRPr="00C22F16">
              <w:t>ofert</w:t>
            </w:r>
            <w:r w:rsidR="007C0795">
              <w:t>y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4889D1BB" w:rsidR="007430E8" w:rsidRPr="00C22F16" w:rsidRDefault="008942B1" w:rsidP="002614C4">
            <w:pPr>
              <w:jc w:val="center"/>
            </w:pPr>
            <w:r>
              <w:t xml:space="preserve">30 </w:t>
            </w:r>
            <w:r w:rsidR="00774E00" w:rsidRPr="00C22F16">
              <w:t xml:space="preserve">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6835BB" w:rsidRPr="00C22F16" w14:paraId="58846AE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B156DE8" w14:textId="3CCADD43" w:rsidR="008942B1" w:rsidRPr="00C22F16" w:rsidRDefault="006835BB" w:rsidP="00E64779">
            <w:pPr>
              <w:jc w:val="both"/>
            </w:pPr>
            <w:r>
              <w:t>Termin realizacji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00264DD4" w14:textId="77777777" w:rsidR="006835BB" w:rsidRDefault="006835BB" w:rsidP="002614C4">
            <w:pPr>
              <w:jc w:val="center"/>
            </w:pPr>
          </w:p>
        </w:tc>
      </w:tr>
      <w:tr w:rsidR="006835BB" w:rsidRPr="00C22F16" w14:paraId="48707A56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2FB24BF" w14:textId="511FE3D9" w:rsidR="006835BB" w:rsidRDefault="006835BB" w:rsidP="00E64779">
            <w:pPr>
              <w:jc w:val="both"/>
            </w:pPr>
            <w:r>
              <w:t>Warunki płatności (forma płatności, termin, podział procentowy płatności)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47BD68F6" w14:textId="77777777" w:rsidR="006835BB" w:rsidRDefault="006835BB" w:rsidP="002614C4">
            <w:pPr>
              <w:jc w:val="center"/>
            </w:pP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437EF342" w:rsidR="00A431A8" w:rsidRPr="003E2548" w:rsidRDefault="005D5F4D" w:rsidP="00B6118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D5F4D">
                    <w:rPr>
                      <w:color w:val="000000"/>
                      <w:sz w:val="20"/>
                      <w:szCs w:val="20"/>
                    </w:rPr>
                    <w:t>Dostawa elementów infrastruktury serwerowej służących do budowy magazynu danych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6118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61189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6118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85A963" w14:textId="77777777" w:rsidR="009F6578" w:rsidRDefault="009F6578" w:rsidP="009F6578">
            <w:pPr>
              <w:rPr>
                <w:b/>
                <w:sz w:val="22"/>
                <w:szCs w:val="22"/>
              </w:rPr>
            </w:pPr>
            <w:r w:rsidRPr="00862BB6">
              <w:rPr>
                <w:b/>
                <w:sz w:val="22"/>
                <w:szCs w:val="22"/>
              </w:rPr>
              <w:t xml:space="preserve">Warunki płatności </w:t>
            </w:r>
          </w:p>
          <w:p w14:paraId="3421B118" w14:textId="022B374D" w:rsidR="00DB10B2" w:rsidRPr="007E53DC" w:rsidRDefault="00A81976" w:rsidP="00596897">
            <w:pPr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5DC2">
              <w:rPr>
                <w:bCs/>
                <w:sz w:val="20"/>
              </w:rPr>
              <w:t>proponowany % ceny netto oferty badanej do zapłaty po dostawie</w:t>
            </w:r>
            <w:r>
              <w:rPr>
                <w:bCs/>
                <w:sz w:val="20"/>
              </w:rPr>
              <w:t xml:space="preserve"> końcowej</w:t>
            </w:r>
            <w:r w:rsidRPr="00815DC2">
              <w:rPr>
                <w:bCs/>
                <w:sz w:val="20"/>
              </w:rPr>
              <w:t xml:space="preserve">, / najwyższy % ceny netto do zapłaty po dostawie, </w:t>
            </w:r>
            <w:r>
              <w:rPr>
                <w:bCs/>
                <w:sz w:val="20"/>
              </w:rPr>
              <w:t>końcowej</w:t>
            </w:r>
            <w:r w:rsidRPr="00815DC2">
              <w:rPr>
                <w:bCs/>
                <w:sz w:val="20"/>
              </w:rPr>
              <w:t>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0A0A5C" w:rsidRPr="00C22F16" w14:paraId="2CE79C59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C1E71D8" w14:textId="7C779E54" w:rsidR="000A0A5C" w:rsidRPr="008942B1" w:rsidRDefault="008942B1" w:rsidP="008942B1">
            <w:pPr>
              <w:spacing w:before="100" w:after="10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gwarancji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7024395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lastRenderedPageBreak/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502E0B36" w:rsidR="009014F7" w:rsidRPr="00FA609B" w:rsidRDefault="00FA609B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>
        <w:rPr>
          <w:b/>
          <w:i/>
          <w:lang w:eastAsia="pl-PL"/>
        </w:rPr>
        <w:br/>
      </w:r>
    </w:p>
    <w:p w14:paraId="2E9AFD22" w14:textId="7DDA7B01" w:rsidR="00AA0DE3" w:rsidRPr="00FA609B" w:rsidRDefault="00AA0DE3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 w:rsidRPr="00C22F16">
        <w:rPr>
          <w:b/>
          <w:i/>
          <w:lang w:eastAsia="pl-PL"/>
        </w:rPr>
        <w:t>Załączniki:</w:t>
      </w:r>
      <w:r w:rsidR="00FA609B">
        <w:rPr>
          <w:b/>
          <w:i/>
          <w:lang w:eastAsia="pl-PL"/>
        </w:rPr>
        <w:br/>
      </w:r>
    </w:p>
    <w:p w14:paraId="6254F497" w14:textId="6D609733" w:rsidR="00AA0DE3" w:rsidRPr="004D32DC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4D32DC">
        <w:rPr>
          <w:lang w:eastAsia="pl-PL"/>
        </w:rPr>
        <w:t>Oświadczenie o braku powiązań osobowych/kapitałowych z Zamawiającym</w:t>
      </w:r>
      <w:r w:rsidR="004207DB">
        <w:rPr>
          <w:lang w:eastAsia="pl-PL"/>
        </w:rPr>
        <w:t xml:space="preserve"> – Załącznik nr 2</w:t>
      </w:r>
    </w:p>
    <w:p w14:paraId="3CC7A818" w14:textId="77777777" w:rsidR="00A81976" w:rsidRDefault="00DD134B" w:rsidP="00A81976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Cs w:val="24"/>
        </w:rPr>
      </w:pPr>
      <w:r w:rsidRPr="004D32DC">
        <w:rPr>
          <w:rFonts w:ascii="Times New Roman" w:hAnsi="Times New Roman"/>
          <w:szCs w:val="24"/>
        </w:rPr>
        <w:t>Oświadczenie Wykonawcy w zakresie przeciwdziałaniu wspierania agresji na Ukrainę</w:t>
      </w:r>
      <w:r w:rsidR="004D32DC" w:rsidRPr="004D32DC">
        <w:rPr>
          <w:rFonts w:ascii="Times New Roman" w:hAnsi="Times New Roman"/>
          <w:szCs w:val="24"/>
        </w:rPr>
        <w:t xml:space="preserve"> </w:t>
      </w:r>
      <w:r w:rsidRPr="004D32DC">
        <w:rPr>
          <w:rFonts w:ascii="Times New Roman" w:hAnsi="Times New Roman"/>
          <w:szCs w:val="24"/>
        </w:rPr>
        <w:t xml:space="preserve">oraz służące ochronie bezpieczeństwa narodowego stanowiące </w:t>
      </w:r>
      <w:r w:rsidR="004207DB">
        <w:rPr>
          <w:rFonts w:ascii="Times New Roman" w:hAnsi="Times New Roman"/>
          <w:szCs w:val="24"/>
        </w:rPr>
        <w:t>– Załącznik nr 3</w:t>
      </w:r>
    </w:p>
    <w:p w14:paraId="4EEFAFA3" w14:textId="4F2E42DB" w:rsidR="005D5F4D" w:rsidRPr="00A81976" w:rsidRDefault="00A81976" w:rsidP="00A81976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Cs w:val="24"/>
        </w:rPr>
      </w:pPr>
      <w:r w:rsidRPr="00A81976">
        <w:rPr>
          <w:rFonts w:ascii="Times New Roman" w:hAnsi="Times New Roman"/>
          <w:sz w:val="22"/>
          <w:szCs w:val="22"/>
        </w:rPr>
        <w:t>Dane techniczne materiałów potwierdzające zgodność ze specyfikacją techniczną</w:t>
      </w: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1603B698" w14:textId="77777777" w:rsidR="005D5F4D" w:rsidRDefault="005D5F4D" w:rsidP="00AA0DE3">
      <w:pPr>
        <w:suppressAutoHyphens w:val="0"/>
        <w:contextualSpacing/>
        <w:rPr>
          <w:lang w:eastAsia="pl-PL"/>
        </w:rPr>
      </w:pPr>
    </w:p>
    <w:p w14:paraId="5D8A2BDA" w14:textId="77777777" w:rsidR="009A6590" w:rsidRDefault="009A6590" w:rsidP="00AA0DE3">
      <w:pPr>
        <w:suppressAutoHyphens w:val="0"/>
        <w:contextualSpacing/>
        <w:rPr>
          <w:lang w:eastAsia="pl-PL"/>
        </w:rPr>
      </w:pPr>
    </w:p>
    <w:p w14:paraId="28027541" w14:textId="77777777" w:rsidR="005D5F4D" w:rsidRDefault="005D5F4D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Default="00AA0DE3" w:rsidP="00AA0DE3"/>
    <w:p w14:paraId="7BCC0227" w14:textId="77777777" w:rsidR="00FA609B" w:rsidRDefault="00FA609B" w:rsidP="00AA0DE3"/>
    <w:p w14:paraId="44DDDB73" w14:textId="77777777" w:rsidR="009A6590" w:rsidRDefault="009A6590" w:rsidP="00AA0DE3"/>
    <w:p w14:paraId="0B54D781" w14:textId="77777777" w:rsidR="005D5F4D" w:rsidRDefault="005D5F4D" w:rsidP="00AA0DE3"/>
    <w:p w14:paraId="2E916D41" w14:textId="77777777" w:rsidR="009A6590" w:rsidRPr="00C22F16" w:rsidRDefault="009A6590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5D5F4D">
      <w:headerReference w:type="default" r:id="rId11"/>
      <w:footerReference w:type="default" r:id="rId12"/>
      <w:pgSz w:w="11906" w:h="16838"/>
      <w:pgMar w:top="1560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9D62" w14:textId="77777777" w:rsidR="00DE2508" w:rsidRDefault="00DE2508">
      <w:r>
        <w:separator/>
      </w:r>
    </w:p>
  </w:endnote>
  <w:endnote w:type="continuationSeparator" w:id="0">
    <w:p w14:paraId="51A7F101" w14:textId="77777777" w:rsidR="00DE2508" w:rsidRDefault="00DE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63313" w14:textId="77777777" w:rsidR="00DE2508" w:rsidRDefault="00DE2508">
      <w:r>
        <w:separator/>
      </w:r>
    </w:p>
  </w:footnote>
  <w:footnote w:type="continuationSeparator" w:id="0">
    <w:p w14:paraId="3525A066" w14:textId="77777777" w:rsidR="00DE2508" w:rsidRDefault="00DE2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7296836" w:rsidR="002614C4" w:rsidRPr="001F7579" w:rsidRDefault="00DD134B" w:rsidP="001F7579">
    <w:pPr>
      <w:pStyle w:val="Nagwek"/>
      <w:ind w:left="-709" w:right="-567"/>
      <w:jc w:val="center"/>
    </w:pPr>
    <w:r w:rsidRPr="00EB48AF">
      <w:rPr>
        <w:noProof/>
      </w:rPr>
      <w:drawing>
        <wp:inline distT="0" distB="0" distL="0" distR="0" wp14:anchorId="5A8F95CA" wp14:editId="51724CBC">
          <wp:extent cx="5753100" cy="419100"/>
          <wp:effectExtent l="0" t="0" r="0" b="0"/>
          <wp:docPr id="178829774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3A5E"/>
    <w:rsid w:val="000A0A5C"/>
    <w:rsid w:val="000A354A"/>
    <w:rsid w:val="000A489A"/>
    <w:rsid w:val="000B1451"/>
    <w:rsid w:val="000B14B9"/>
    <w:rsid w:val="000B2D6E"/>
    <w:rsid w:val="000B5A38"/>
    <w:rsid w:val="000C02F0"/>
    <w:rsid w:val="000D547F"/>
    <w:rsid w:val="000E1F27"/>
    <w:rsid w:val="000F232B"/>
    <w:rsid w:val="000F2D6C"/>
    <w:rsid w:val="000F45CD"/>
    <w:rsid w:val="000F5204"/>
    <w:rsid w:val="001147B8"/>
    <w:rsid w:val="00120043"/>
    <w:rsid w:val="00136653"/>
    <w:rsid w:val="00150DA1"/>
    <w:rsid w:val="001523E8"/>
    <w:rsid w:val="001578A1"/>
    <w:rsid w:val="0017235D"/>
    <w:rsid w:val="00174118"/>
    <w:rsid w:val="0019280F"/>
    <w:rsid w:val="00193192"/>
    <w:rsid w:val="001A51AC"/>
    <w:rsid w:val="001B0748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B10B5"/>
    <w:rsid w:val="002C04DD"/>
    <w:rsid w:val="002C0FA7"/>
    <w:rsid w:val="002C29F3"/>
    <w:rsid w:val="002C52B5"/>
    <w:rsid w:val="00313640"/>
    <w:rsid w:val="0031485C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E2548"/>
    <w:rsid w:val="003F6CF7"/>
    <w:rsid w:val="00407033"/>
    <w:rsid w:val="004207DB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0091"/>
    <w:rsid w:val="00482233"/>
    <w:rsid w:val="0049497B"/>
    <w:rsid w:val="004C0F75"/>
    <w:rsid w:val="004C6E17"/>
    <w:rsid w:val="004D003A"/>
    <w:rsid w:val="004D3143"/>
    <w:rsid w:val="004D32DC"/>
    <w:rsid w:val="004E337D"/>
    <w:rsid w:val="004E49C9"/>
    <w:rsid w:val="004E5FAF"/>
    <w:rsid w:val="004F4F3B"/>
    <w:rsid w:val="004F4F80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E21"/>
    <w:rsid w:val="00586C23"/>
    <w:rsid w:val="00591138"/>
    <w:rsid w:val="00596897"/>
    <w:rsid w:val="005A3AC0"/>
    <w:rsid w:val="005D193B"/>
    <w:rsid w:val="005D5F4D"/>
    <w:rsid w:val="005E0618"/>
    <w:rsid w:val="005E3761"/>
    <w:rsid w:val="005E5025"/>
    <w:rsid w:val="00602AA1"/>
    <w:rsid w:val="00605F37"/>
    <w:rsid w:val="006060C9"/>
    <w:rsid w:val="0061532C"/>
    <w:rsid w:val="006248F5"/>
    <w:rsid w:val="00650BC5"/>
    <w:rsid w:val="00657131"/>
    <w:rsid w:val="006730F2"/>
    <w:rsid w:val="00683423"/>
    <w:rsid w:val="006835BB"/>
    <w:rsid w:val="00696A50"/>
    <w:rsid w:val="006B6F66"/>
    <w:rsid w:val="006C0921"/>
    <w:rsid w:val="006D24EB"/>
    <w:rsid w:val="006E520D"/>
    <w:rsid w:val="006E6C95"/>
    <w:rsid w:val="006E7797"/>
    <w:rsid w:val="006F4262"/>
    <w:rsid w:val="006F6FEB"/>
    <w:rsid w:val="007128BB"/>
    <w:rsid w:val="00712BC5"/>
    <w:rsid w:val="00733FA5"/>
    <w:rsid w:val="007350C9"/>
    <w:rsid w:val="007430E8"/>
    <w:rsid w:val="00743733"/>
    <w:rsid w:val="00750175"/>
    <w:rsid w:val="00760AE5"/>
    <w:rsid w:val="00760D93"/>
    <w:rsid w:val="0076129C"/>
    <w:rsid w:val="00774E00"/>
    <w:rsid w:val="00775582"/>
    <w:rsid w:val="007775E9"/>
    <w:rsid w:val="007851E9"/>
    <w:rsid w:val="00786A4B"/>
    <w:rsid w:val="00795329"/>
    <w:rsid w:val="007B019E"/>
    <w:rsid w:val="007B1C15"/>
    <w:rsid w:val="007B39D3"/>
    <w:rsid w:val="007B614F"/>
    <w:rsid w:val="007C0795"/>
    <w:rsid w:val="007D16FF"/>
    <w:rsid w:val="007E171E"/>
    <w:rsid w:val="007E53DC"/>
    <w:rsid w:val="007F151F"/>
    <w:rsid w:val="007F4B8E"/>
    <w:rsid w:val="00803DF6"/>
    <w:rsid w:val="00811E34"/>
    <w:rsid w:val="00813C62"/>
    <w:rsid w:val="00820C87"/>
    <w:rsid w:val="008214F5"/>
    <w:rsid w:val="008238DD"/>
    <w:rsid w:val="008330FE"/>
    <w:rsid w:val="00833713"/>
    <w:rsid w:val="00835B35"/>
    <w:rsid w:val="008456E5"/>
    <w:rsid w:val="00846553"/>
    <w:rsid w:val="00847C09"/>
    <w:rsid w:val="008731E1"/>
    <w:rsid w:val="00880E69"/>
    <w:rsid w:val="008942B1"/>
    <w:rsid w:val="00894C80"/>
    <w:rsid w:val="008A7940"/>
    <w:rsid w:val="008C4E8E"/>
    <w:rsid w:val="008D3003"/>
    <w:rsid w:val="008D7D70"/>
    <w:rsid w:val="008E032D"/>
    <w:rsid w:val="008E24E7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606E9"/>
    <w:rsid w:val="009746A6"/>
    <w:rsid w:val="00984317"/>
    <w:rsid w:val="0098524D"/>
    <w:rsid w:val="00985F3A"/>
    <w:rsid w:val="0098618A"/>
    <w:rsid w:val="009864A3"/>
    <w:rsid w:val="009A34AB"/>
    <w:rsid w:val="009A6590"/>
    <w:rsid w:val="009A6F07"/>
    <w:rsid w:val="009A772D"/>
    <w:rsid w:val="009B006C"/>
    <w:rsid w:val="009B73F5"/>
    <w:rsid w:val="009C399E"/>
    <w:rsid w:val="009C45D1"/>
    <w:rsid w:val="009C70D7"/>
    <w:rsid w:val="009D0F97"/>
    <w:rsid w:val="009D33C8"/>
    <w:rsid w:val="009D3DCB"/>
    <w:rsid w:val="009E3953"/>
    <w:rsid w:val="009E429C"/>
    <w:rsid w:val="009E6672"/>
    <w:rsid w:val="009F3E9A"/>
    <w:rsid w:val="009F3EC8"/>
    <w:rsid w:val="009F442F"/>
    <w:rsid w:val="009F4949"/>
    <w:rsid w:val="009F6578"/>
    <w:rsid w:val="009F7EDC"/>
    <w:rsid w:val="00A21ADB"/>
    <w:rsid w:val="00A23434"/>
    <w:rsid w:val="00A431A8"/>
    <w:rsid w:val="00A5499A"/>
    <w:rsid w:val="00A709F1"/>
    <w:rsid w:val="00A7108B"/>
    <w:rsid w:val="00A716B7"/>
    <w:rsid w:val="00A74BF7"/>
    <w:rsid w:val="00A77F46"/>
    <w:rsid w:val="00A8197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61189"/>
    <w:rsid w:val="00B66A2C"/>
    <w:rsid w:val="00B80B58"/>
    <w:rsid w:val="00B950BC"/>
    <w:rsid w:val="00BA4622"/>
    <w:rsid w:val="00BA7384"/>
    <w:rsid w:val="00BA73A4"/>
    <w:rsid w:val="00BB1938"/>
    <w:rsid w:val="00BC1EDA"/>
    <w:rsid w:val="00BC27AE"/>
    <w:rsid w:val="00BD3147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72A80"/>
    <w:rsid w:val="00C85986"/>
    <w:rsid w:val="00C875BD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77A34"/>
    <w:rsid w:val="00D825FC"/>
    <w:rsid w:val="00D826CB"/>
    <w:rsid w:val="00D903B7"/>
    <w:rsid w:val="00D91E45"/>
    <w:rsid w:val="00DA2E04"/>
    <w:rsid w:val="00DB10B2"/>
    <w:rsid w:val="00DC2A93"/>
    <w:rsid w:val="00DC6F6D"/>
    <w:rsid w:val="00DD0869"/>
    <w:rsid w:val="00DD134B"/>
    <w:rsid w:val="00DD1D53"/>
    <w:rsid w:val="00DD2358"/>
    <w:rsid w:val="00DE2508"/>
    <w:rsid w:val="00DF238F"/>
    <w:rsid w:val="00E00C70"/>
    <w:rsid w:val="00E06414"/>
    <w:rsid w:val="00E14BE6"/>
    <w:rsid w:val="00E16E24"/>
    <w:rsid w:val="00E4590F"/>
    <w:rsid w:val="00E47988"/>
    <w:rsid w:val="00E5116A"/>
    <w:rsid w:val="00E64779"/>
    <w:rsid w:val="00E966A3"/>
    <w:rsid w:val="00E96B19"/>
    <w:rsid w:val="00EA14C9"/>
    <w:rsid w:val="00EA5F03"/>
    <w:rsid w:val="00EB69E6"/>
    <w:rsid w:val="00ED1D6A"/>
    <w:rsid w:val="00ED2698"/>
    <w:rsid w:val="00ED7C2D"/>
    <w:rsid w:val="00EE0BD6"/>
    <w:rsid w:val="00EE4E81"/>
    <w:rsid w:val="00EE774A"/>
    <w:rsid w:val="00F1025A"/>
    <w:rsid w:val="00F16372"/>
    <w:rsid w:val="00F255DA"/>
    <w:rsid w:val="00F35473"/>
    <w:rsid w:val="00F45612"/>
    <w:rsid w:val="00F5161E"/>
    <w:rsid w:val="00F56707"/>
    <w:rsid w:val="00F57527"/>
    <w:rsid w:val="00F63077"/>
    <w:rsid w:val="00F837DB"/>
    <w:rsid w:val="00F87673"/>
    <w:rsid w:val="00F966BE"/>
    <w:rsid w:val="00F96CFE"/>
    <w:rsid w:val="00FA078A"/>
    <w:rsid w:val="00FA609B"/>
    <w:rsid w:val="00FB2C4F"/>
    <w:rsid w:val="00FC23D7"/>
    <w:rsid w:val="00FC40A3"/>
    <w:rsid w:val="00FD3B69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3721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Lidia Kurczyk</cp:lastModifiedBy>
  <cp:revision>27</cp:revision>
  <cp:lastPrinted>2016-12-19T11:00:00Z</cp:lastPrinted>
  <dcterms:created xsi:type="dcterms:W3CDTF">2025-10-14T11:30:00Z</dcterms:created>
  <dcterms:modified xsi:type="dcterms:W3CDTF">2026-05-28T11:16:00Z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